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Pr="00AE436B" w:rsidRDefault="00B97437" w:rsidP="00F758D1">
      <w:pPr>
        <w:pStyle w:val="Titolo1"/>
        <w:spacing w:before="120"/>
        <w:jc w:val="center"/>
      </w:pPr>
      <w:r w:rsidRPr="00AE436B">
        <w:t xml:space="preserve">Allegato </w:t>
      </w:r>
      <w:r w:rsidR="00AE436B" w:rsidRPr="00AE436B">
        <w:t>2</w:t>
      </w:r>
      <w:r w:rsidRPr="00AE436B">
        <w:t xml:space="preserve"> </w:t>
      </w:r>
      <w:r w:rsidR="00B96267" w:rsidRPr="00AE436B">
        <w:t>–</w:t>
      </w:r>
      <w:r w:rsidRPr="00AE436B">
        <w:t xml:space="preserve"> DGUE</w:t>
      </w:r>
      <w:r w:rsidR="00B96267" w:rsidRPr="00AE436B">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9688D" w:rsidRPr="0049688D" w:rsidRDefault="00AE436B" w:rsidP="00875680">
            <w:pPr>
              <w:jc w:val="both"/>
            </w:pPr>
            <w:r w:rsidRPr="00AE436B">
              <w:rPr>
                <w:b/>
                <w:sz w:val="22"/>
              </w:rPr>
              <w:t>A</w:t>
            </w:r>
            <w:r w:rsidR="00D33595">
              <w:rPr>
                <w:b/>
                <w:sz w:val="22"/>
              </w:rPr>
              <w:t>ffida</w:t>
            </w:r>
            <w:r w:rsidR="005564BE">
              <w:rPr>
                <w:b/>
                <w:sz w:val="22"/>
              </w:rPr>
              <w:t>m</w:t>
            </w:r>
            <w:r w:rsidR="00D33595">
              <w:rPr>
                <w:b/>
                <w:sz w:val="22"/>
              </w:rPr>
              <w:t>ento diretto</w:t>
            </w:r>
            <w:r w:rsidR="00D33595" w:rsidRPr="0078596A">
              <w:rPr>
                <w:b/>
                <w:sz w:val="22"/>
              </w:rPr>
              <w:t xml:space="preserve"> </w:t>
            </w:r>
            <w:r w:rsidR="00D33595">
              <w:rPr>
                <w:b/>
                <w:sz w:val="22"/>
              </w:rPr>
              <w:t>de</w:t>
            </w:r>
            <w:r w:rsidR="00D33595" w:rsidRPr="0078596A">
              <w:rPr>
                <w:b/>
                <w:sz w:val="22"/>
              </w:rPr>
              <w:t>l servizio di trasporto dati in fibra ottica per l’anno 2023, per le tratte presenti sul territorio dell’AULSS7 Pedemontana</w:t>
            </w:r>
            <w:r w:rsidR="00875680">
              <w:rPr>
                <w:b/>
                <w:sz w:val="22"/>
              </w:rPr>
              <w:t xml:space="preserve"> – Distretto 1</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27F6" w:rsidRPr="00637475" w:rsidRDefault="00BF27F6" w:rsidP="00AC2F59">
            <w:pPr>
              <w:pStyle w:val="Default"/>
              <w:rPr>
                <w:rFonts w:eastAsia="Calibri"/>
                <w:b/>
                <w:color w:val="auto"/>
                <w:kern w:val="1"/>
                <w:sz w:val="22"/>
                <w:szCs w:val="22"/>
                <w:lang w:bidi="it-IT"/>
              </w:rPr>
            </w:pPr>
          </w:p>
          <w:p w:rsidR="00A23B3E" w:rsidRPr="00637475" w:rsidRDefault="00F511B8" w:rsidP="00875680">
            <w:pPr>
              <w:pStyle w:val="Default"/>
              <w:rPr>
                <w:rFonts w:eastAsia="Calibri"/>
                <w:b/>
                <w:color w:val="auto"/>
                <w:kern w:val="1"/>
                <w:sz w:val="22"/>
                <w:szCs w:val="22"/>
                <w:lang w:bidi="it-IT"/>
              </w:rPr>
            </w:pPr>
            <w:r w:rsidRPr="00637475">
              <w:rPr>
                <w:rFonts w:eastAsia="Calibri"/>
                <w:b/>
                <w:color w:val="auto"/>
                <w:kern w:val="1"/>
                <w:sz w:val="22"/>
                <w:szCs w:val="22"/>
                <w:lang w:bidi="it-IT"/>
              </w:rPr>
              <w:t xml:space="preserve">Gara n. </w:t>
            </w:r>
            <w:r w:rsidR="00875680">
              <w:rPr>
                <w:rFonts w:eastAsia="Calibri"/>
                <w:b/>
                <w:color w:val="auto"/>
                <w:kern w:val="1"/>
                <w:sz w:val="22"/>
                <w:szCs w:val="22"/>
                <w:lang w:bidi="it-IT"/>
              </w:rPr>
              <w:t>2022-279</w:t>
            </w:r>
            <w:r w:rsidR="00682D20" w:rsidRPr="00637475">
              <w:rPr>
                <w:rFonts w:eastAsia="Calibri"/>
                <w:b/>
                <w:color w:val="auto"/>
                <w:kern w:val="1"/>
                <w:sz w:val="22"/>
                <w:szCs w:val="22"/>
                <w:lang w:bidi="it-IT"/>
              </w:rPr>
              <w:t>-</w:t>
            </w:r>
            <w:r w:rsidR="00AC2F59" w:rsidRPr="00637475">
              <w:rPr>
                <w:rFonts w:eastAsia="Calibri"/>
                <w:b/>
                <w:color w:val="auto"/>
                <w:kern w:val="1"/>
                <w:sz w:val="22"/>
                <w:szCs w:val="22"/>
                <w:lang w:bidi="it-IT"/>
              </w:rPr>
              <w:t>TH</w:t>
            </w:r>
            <w:r w:rsidR="00710360" w:rsidRPr="00637475">
              <w:rPr>
                <w:rFonts w:eastAsia="Calibri"/>
                <w:b/>
                <w:color w:val="auto"/>
                <w:kern w:val="1"/>
                <w:sz w:val="22"/>
                <w:szCs w:val="22"/>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37475" w:rsidRDefault="00636E00" w:rsidP="00D33595">
            <w:pPr>
              <w:pStyle w:val="Corpotesto"/>
              <w:tabs>
                <w:tab w:val="left" w:pos="1005"/>
              </w:tabs>
              <w:spacing w:before="100"/>
              <w:ind w:right="-29"/>
              <w:rPr>
                <w:rFonts w:ascii="Times New Roman" w:eastAsia="Calibri" w:hAnsi="Times New Roman"/>
                <w:b/>
                <w:kern w:val="1"/>
                <w:sz w:val="22"/>
                <w:szCs w:val="22"/>
                <w:lang w:bidi="it-IT"/>
              </w:rPr>
            </w:pPr>
            <w:r w:rsidRPr="00DB25C9">
              <w:rPr>
                <w:rFonts w:ascii="Times New Roman" w:eastAsiaTheme="majorEastAsia" w:hAnsi="Times New Roman" w:cstheme="majorBidi"/>
                <w:b/>
                <w:kern w:val="1"/>
                <w:sz w:val="22"/>
                <w:szCs w:val="22"/>
                <w:lang w:bidi="it-IT"/>
              </w:rPr>
              <w:t xml:space="preserve"> </w:t>
            </w:r>
            <w:r w:rsidR="0049688D" w:rsidRPr="00DB25C9">
              <w:rPr>
                <w:rFonts w:ascii="Times New Roman" w:eastAsiaTheme="majorEastAsia" w:hAnsi="Times New Roman" w:cstheme="majorBidi"/>
                <w:b/>
                <w:kern w:val="1"/>
                <w:sz w:val="22"/>
                <w:szCs w:val="22"/>
                <w:lang w:bidi="it-IT"/>
              </w:rPr>
              <w:t xml:space="preserve"> </w:t>
            </w:r>
            <w:r w:rsidR="00ED43F3">
              <w:rPr>
                <w:rFonts w:ascii="Times New Roman" w:eastAsiaTheme="majorEastAsia" w:hAnsi="Times New Roman" w:cstheme="majorBidi"/>
                <w:b/>
                <w:kern w:val="1"/>
                <w:sz w:val="22"/>
                <w:szCs w:val="22"/>
                <w:lang w:bidi="it-IT"/>
              </w:rPr>
              <w:t>CIG</w:t>
            </w:r>
            <w:r w:rsidR="00AE436B" w:rsidRPr="00875680">
              <w:rPr>
                <w:rFonts w:ascii="Times New Roman" w:eastAsiaTheme="majorEastAsia" w:hAnsi="Times New Roman"/>
                <w:b/>
                <w:kern w:val="1"/>
                <w:sz w:val="22"/>
                <w:szCs w:val="22"/>
                <w:lang w:bidi="it-IT"/>
              </w:rPr>
              <w:t xml:space="preserve"> </w:t>
            </w:r>
            <w:r w:rsidR="00875680" w:rsidRPr="00875680">
              <w:rPr>
                <w:rFonts w:ascii="Times New Roman" w:hAnsi="Times New Roman"/>
                <w:b/>
                <w:sz w:val="22"/>
                <w:szCs w:val="22"/>
              </w:rPr>
              <w:t>Z853848D1</w:t>
            </w:r>
            <w:bookmarkStart w:id="0" w:name="_GoBack"/>
            <w:bookmarkEnd w:id="0"/>
            <w:r w:rsidR="00875680" w:rsidRPr="00875680">
              <w:rPr>
                <w:rFonts w:ascii="Times New Roman" w:hAnsi="Times New Roman"/>
                <w:b/>
                <w:sz w:val="22"/>
                <w:szCs w:val="22"/>
              </w:rPr>
              <w:t>C</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875680">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830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5F9C"/>
    <w:rsid w:val="003B6D14"/>
    <w:rsid w:val="003D039C"/>
    <w:rsid w:val="003D5F5A"/>
    <w:rsid w:val="003E4739"/>
    <w:rsid w:val="003E60D1"/>
    <w:rsid w:val="003E7810"/>
    <w:rsid w:val="004234D1"/>
    <w:rsid w:val="00432472"/>
    <w:rsid w:val="00437E7C"/>
    <w:rsid w:val="004472E0"/>
    <w:rsid w:val="00486811"/>
    <w:rsid w:val="0049688D"/>
    <w:rsid w:val="004B7320"/>
    <w:rsid w:val="00513226"/>
    <w:rsid w:val="00516752"/>
    <w:rsid w:val="00516CEA"/>
    <w:rsid w:val="00530276"/>
    <w:rsid w:val="005309A4"/>
    <w:rsid w:val="00547AD4"/>
    <w:rsid w:val="005564BE"/>
    <w:rsid w:val="00562F3C"/>
    <w:rsid w:val="0058406C"/>
    <w:rsid w:val="005B3B08"/>
    <w:rsid w:val="005C49E6"/>
    <w:rsid w:val="005E2955"/>
    <w:rsid w:val="00606021"/>
    <w:rsid w:val="0060786A"/>
    <w:rsid w:val="006130E4"/>
    <w:rsid w:val="00625142"/>
    <w:rsid w:val="00635C8F"/>
    <w:rsid w:val="00636E00"/>
    <w:rsid w:val="00637475"/>
    <w:rsid w:val="0064014A"/>
    <w:rsid w:val="006526F7"/>
    <w:rsid w:val="00682D20"/>
    <w:rsid w:val="0068767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45902"/>
    <w:rsid w:val="00875680"/>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436B"/>
    <w:rsid w:val="00AE5CFF"/>
    <w:rsid w:val="00B32C28"/>
    <w:rsid w:val="00B64AE6"/>
    <w:rsid w:val="00B80BA0"/>
    <w:rsid w:val="00B91406"/>
    <w:rsid w:val="00B96267"/>
    <w:rsid w:val="00B97437"/>
    <w:rsid w:val="00BA4F12"/>
    <w:rsid w:val="00BB116C"/>
    <w:rsid w:val="00BB639E"/>
    <w:rsid w:val="00BC09F5"/>
    <w:rsid w:val="00BC13BF"/>
    <w:rsid w:val="00BC4577"/>
    <w:rsid w:val="00BF27F6"/>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595"/>
    <w:rsid w:val="00D33767"/>
    <w:rsid w:val="00D509A5"/>
    <w:rsid w:val="00D50ECB"/>
    <w:rsid w:val="00D64744"/>
    <w:rsid w:val="00D76F2D"/>
    <w:rsid w:val="00D92A41"/>
    <w:rsid w:val="00D93877"/>
    <w:rsid w:val="00DA7329"/>
    <w:rsid w:val="00DB25C9"/>
    <w:rsid w:val="00DC7C49"/>
    <w:rsid w:val="00DE4996"/>
    <w:rsid w:val="00E0264E"/>
    <w:rsid w:val="00E54B4B"/>
    <w:rsid w:val="00E7111E"/>
    <w:rsid w:val="00E775C2"/>
    <w:rsid w:val="00E85D0A"/>
    <w:rsid w:val="00EB216B"/>
    <w:rsid w:val="00EB45DC"/>
    <w:rsid w:val="00ED016A"/>
    <w:rsid w:val="00ED43F3"/>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oNotEmbedSmartTags/>
  <w:decimalSymbol w:val=","/>
  <w:listSeparator w:val=";"/>
  <w14:docId w14:val="2836B498"/>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6374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 w:type="character" w:customStyle="1" w:styleId="Titolo5Carattere">
    <w:name w:val="Titolo 5 Carattere"/>
    <w:basedOn w:val="Carpredefinitoparagrafo"/>
    <w:link w:val="Titolo5"/>
    <w:uiPriority w:val="9"/>
    <w:rsid w:val="00637475"/>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78133945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B18D0-459E-44F6-BEB2-7E8F96DB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6378</Words>
  <Characters>36355</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45</cp:revision>
  <cp:lastPrinted>2022-10-25T09:22:00Z</cp:lastPrinted>
  <dcterms:created xsi:type="dcterms:W3CDTF">2018-12-24T12:03:00Z</dcterms:created>
  <dcterms:modified xsi:type="dcterms:W3CDTF">2022-11-15T09:18:00Z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